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B8C3F9" w14:textId="398B6DFA" w:rsidR="009B3D39" w:rsidRPr="003B1987" w:rsidRDefault="009B3D39">
      <w:pPr>
        <w:keepNext/>
        <w:spacing w:after="0" w:line="360" w:lineRule="auto"/>
        <w:jc w:val="right"/>
        <w:rPr>
          <w:b/>
          <w:sz w:val="20"/>
          <w:szCs w:val="20"/>
        </w:rPr>
      </w:pPr>
      <w:r w:rsidRPr="003B1987">
        <w:rPr>
          <w:rFonts w:eastAsia="Times New Roman"/>
          <w:b/>
          <w:sz w:val="20"/>
          <w:szCs w:val="20"/>
          <w:lang w:eastAsia="pl-PL"/>
        </w:rPr>
        <w:t xml:space="preserve">Załącznik nr </w:t>
      </w:r>
      <w:r w:rsidR="003B1987" w:rsidRPr="003B1987">
        <w:rPr>
          <w:rFonts w:eastAsia="Times New Roman"/>
          <w:b/>
          <w:sz w:val="20"/>
          <w:szCs w:val="20"/>
          <w:lang w:eastAsia="pl-PL"/>
        </w:rPr>
        <w:t>7</w:t>
      </w:r>
      <w:r w:rsidR="00AA7E5E" w:rsidRPr="003B1987">
        <w:rPr>
          <w:rFonts w:eastAsia="Times New Roman"/>
          <w:b/>
          <w:sz w:val="20"/>
          <w:szCs w:val="20"/>
          <w:lang w:eastAsia="pl-PL"/>
        </w:rPr>
        <w:t xml:space="preserve"> </w:t>
      </w:r>
      <w:r w:rsidRPr="003B1987">
        <w:rPr>
          <w:rFonts w:eastAsia="Times New Roman"/>
          <w:b/>
          <w:sz w:val="20"/>
          <w:szCs w:val="20"/>
          <w:lang w:eastAsia="pl-PL"/>
        </w:rPr>
        <w:t xml:space="preserve">do </w:t>
      </w:r>
      <w:r w:rsidR="003B1987" w:rsidRPr="003B1987">
        <w:rPr>
          <w:rFonts w:eastAsia="Times New Roman"/>
          <w:b/>
          <w:sz w:val="20"/>
          <w:szCs w:val="20"/>
          <w:lang w:eastAsia="pl-PL"/>
        </w:rPr>
        <w:t>Zapytania</w:t>
      </w:r>
    </w:p>
    <w:p w14:paraId="7F484B63" w14:textId="6B44A47C" w:rsidR="003B1987" w:rsidRDefault="003B1987" w:rsidP="003B1987">
      <w:pPr>
        <w:spacing w:after="0"/>
        <w:rPr>
          <w:b/>
          <w:bCs/>
          <w:sz w:val="20"/>
          <w:szCs w:val="20"/>
          <w:lang w:eastAsia="pl-PL"/>
        </w:rPr>
      </w:pPr>
      <w:r>
        <w:rPr>
          <w:b/>
          <w:bCs/>
          <w:sz w:val="20"/>
          <w:szCs w:val="20"/>
          <w:lang w:eastAsia="pl-PL"/>
        </w:rPr>
        <w:t xml:space="preserve">Nr referencyjny: </w:t>
      </w:r>
      <w:r w:rsidR="003855AF">
        <w:rPr>
          <w:b/>
          <w:bCs/>
          <w:sz w:val="20"/>
          <w:szCs w:val="20"/>
          <w:lang w:eastAsia="pl-PL"/>
        </w:rPr>
        <w:t>ZK.02.2026</w:t>
      </w:r>
    </w:p>
    <w:p w14:paraId="6C1C481C" w14:textId="77777777" w:rsidR="003B1987" w:rsidRPr="003B1987" w:rsidRDefault="003B1987" w:rsidP="003B1987">
      <w:pPr>
        <w:spacing w:before="120" w:after="120" w:line="240" w:lineRule="auto"/>
        <w:rPr>
          <w:b/>
          <w:bCs/>
          <w:sz w:val="20"/>
          <w:szCs w:val="20"/>
        </w:rPr>
      </w:pPr>
    </w:p>
    <w:p w14:paraId="0AECE868" w14:textId="77777777" w:rsidR="003B1987" w:rsidRPr="00B74196" w:rsidRDefault="003B1987" w:rsidP="003B1987">
      <w:pPr>
        <w:spacing w:after="0"/>
        <w:ind w:left="5812"/>
        <w:rPr>
          <w:b/>
          <w:sz w:val="20"/>
          <w:szCs w:val="20"/>
        </w:rPr>
      </w:pPr>
      <w:r w:rsidRPr="00B74196">
        <w:rPr>
          <w:b/>
          <w:sz w:val="20"/>
          <w:szCs w:val="20"/>
        </w:rPr>
        <w:t xml:space="preserve">Zamawiający: </w:t>
      </w:r>
    </w:p>
    <w:p w14:paraId="3D9C8A4A" w14:textId="77777777" w:rsidR="003B1987" w:rsidRPr="00B74196" w:rsidRDefault="003B1987" w:rsidP="003B1987">
      <w:pPr>
        <w:kinsoku w:val="0"/>
        <w:overflowPunct w:val="0"/>
        <w:spacing w:after="0"/>
        <w:ind w:left="5812"/>
        <w:textAlignment w:val="baseline"/>
        <w:rPr>
          <w:spacing w:val="2"/>
          <w:sz w:val="20"/>
          <w:szCs w:val="20"/>
        </w:rPr>
      </w:pPr>
    </w:p>
    <w:p w14:paraId="39720EAD" w14:textId="77777777" w:rsidR="003B1987" w:rsidRPr="00BB5E55" w:rsidRDefault="003B1987" w:rsidP="003B1987">
      <w:pPr>
        <w:spacing w:after="0"/>
        <w:ind w:left="5812"/>
        <w:rPr>
          <w:b/>
          <w:bCs/>
          <w:sz w:val="20"/>
          <w:szCs w:val="20"/>
        </w:rPr>
      </w:pPr>
      <w:r w:rsidRPr="00BB5E55">
        <w:rPr>
          <w:b/>
          <w:bCs/>
          <w:sz w:val="20"/>
          <w:szCs w:val="20"/>
        </w:rPr>
        <w:t xml:space="preserve">4CARDIA </w:t>
      </w:r>
      <w:r>
        <w:rPr>
          <w:b/>
          <w:bCs/>
          <w:sz w:val="20"/>
          <w:szCs w:val="20"/>
        </w:rPr>
        <w:t>Sp. z o.o.</w:t>
      </w:r>
    </w:p>
    <w:p w14:paraId="67A9DBDC" w14:textId="77777777" w:rsidR="003B1987" w:rsidRPr="00B74196" w:rsidRDefault="003B1987" w:rsidP="003B1987">
      <w:pPr>
        <w:spacing w:after="0"/>
        <w:ind w:left="5812"/>
        <w:rPr>
          <w:b/>
          <w:bCs/>
          <w:sz w:val="20"/>
          <w:szCs w:val="20"/>
        </w:rPr>
      </w:pPr>
      <w:r w:rsidRPr="00BB5E55">
        <w:rPr>
          <w:b/>
          <w:bCs/>
          <w:sz w:val="20"/>
          <w:szCs w:val="20"/>
        </w:rPr>
        <w:t>ul. Szpitalna 4C, 23-204 Kraśnik</w:t>
      </w:r>
      <w:r w:rsidRPr="00B74196">
        <w:rPr>
          <w:b/>
          <w:bCs/>
          <w:spacing w:val="2"/>
          <w:sz w:val="20"/>
          <w:szCs w:val="20"/>
        </w:rPr>
        <w:t xml:space="preserve">    </w:t>
      </w:r>
    </w:p>
    <w:p w14:paraId="7A647F07" w14:textId="77777777" w:rsidR="003B1987" w:rsidRPr="00B74196" w:rsidRDefault="003B1987" w:rsidP="003B1987">
      <w:pPr>
        <w:spacing w:after="0"/>
        <w:ind w:left="5954"/>
        <w:rPr>
          <w:b/>
          <w:sz w:val="21"/>
          <w:szCs w:val="21"/>
        </w:rPr>
      </w:pPr>
    </w:p>
    <w:p w14:paraId="11B098F6" w14:textId="77777777" w:rsidR="003B1987" w:rsidRPr="00B74196" w:rsidRDefault="003B1987" w:rsidP="003B1987">
      <w:pPr>
        <w:spacing w:after="0"/>
        <w:rPr>
          <w:b/>
          <w:sz w:val="21"/>
          <w:szCs w:val="21"/>
        </w:rPr>
      </w:pPr>
      <w:r w:rsidRPr="00B74196">
        <w:rPr>
          <w:b/>
          <w:sz w:val="21"/>
          <w:szCs w:val="21"/>
        </w:rPr>
        <w:t>Wykonawca:</w:t>
      </w:r>
    </w:p>
    <w:p w14:paraId="3EE8C925" w14:textId="77777777" w:rsidR="003B1987" w:rsidRPr="00B74196" w:rsidRDefault="003B1987" w:rsidP="003B1987">
      <w:pPr>
        <w:spacing w:after="0"/>
        <w:ind w:right="5954"/>
        <w:rPr>
          <w:sz w:val="21"/>
          <w:szCs w:val="21"/>
        </w:rPr>
      </w:pPr>
      <w:r w:rsidRPr="00B74196">
        <w:rPr>
          <w:sz w:val="21"/>
          <w:szCs w:val="21"/>
        </w:rPr>
        <w:t>…………………………………………………</w:t>
      </w:r>
    </w:p>
    <w:p w14:paraId="037957A1" w14:textId="77777777" w:rsidR="003B1987" w:rsidRPr="00B74196" w:rsidRDefault="003B1987" w:rsidP="003B1987">
      <w:pPr>
        <w:spacing w:after="0"/>
        <w:ind w:right="5953"/>
        <w:rPr>
          <w:i/>
          <w:sz w:val="16"/>
          <w:szCs w:val="16"/>
        </w:rPr>
      </w:pPr>
      <w:r w:rsidRPr="00B74196">
        <w:rPr>
          <w:i/>
          <w:sz w:val="16"/>
          <w:szCs w:val="16"/>
        </w:rPr>
        <w:t>(pełna nazwa/firma, adres, w zależności od podmiotu: NIP/PESEL, KRS/CEiDG)</w:t>
      </w:r>
    </w:p>
    <w:p w14:paraId="61235E07" w14:textId="77777777" w:rsidR="003B1987" w:rsidRPr="003B1987" w:rsidRDefault="003B1987" w:rsidP="003B1987">
      <w:pPr>
        <w:spacing w:after="0"/>
        <w:rPr>
          <w:sz w:val="20"/>
          <w:szCs w:val="20"/>
          <w:u w:val="single"/>
        </w:rPr>
      </w:pPr>
      <w:r w:rsidRPr="003B1987">
        <w:rPr>
          <w:sz w:val="20"/>
          <w:szCs w:val="20"/>
          <w:u w:val="single"/>
        </w:rPr>
        <w:t>reprezentowany przez:</w:t>
      </w:r>
    </w:p>
    <w:p w14:paraId="24DB28A2" w14:textId="77777777" w:rsidR="003B1987" w:rsidRPr="00B74196" w:rsidRDefault="003B1987" w:rsidP="003B1987">
      <w:pPr>
        <w:spacing w:after="0"/>
        <w:ind w:right="5954"/>
        <w:rPr>
          <w:sz w:val="21"/>
          <w:szCs w:val="21"/>
        </w:rPr>
      </w:pPr>
      <w:r w:rsidRPr="00B74196">
        <w:rPr>
          <w:sz w:val="21"/>
          <w:szCs w:val="21"/>
        </w:rPr>
        <w:t>…………………………………………………</w:t>
      </w:r>
    </w:p>
    <w:p w14:paraId="06B28C85" w14:textId="0F2BB50D" w:rsidR="003B1987" w:rsidRPr="00B74196" w:rsidRDefault="003B1987" w:rsidP="003B1987">
      <w:pPr>
        <w:spacing w:after="0"/>
        <w:ind w:right="5953"/>
        <w:rPr>
          <w:i/>
          <w:sz w:val="16"/>
          <w:szCs w:val="16"/>
        </w:rPr>
      </w:pPr>
      <w:r w:rsidRPr="00B74196">
        <w:rPr>
          <w:i/>
          <w:sz w:val="16"/>
          <w:szCs w:val="16"/>
        </w:rPr>
        <w:t xml:space="preserve">(imię, nazwisko, stanowisko/podstawa do  </w:t>
      </w:r>
      <w:r>
        <w:rPr>
          <w:i/>
          <w:sz w:val="16"/>
          <w:szCs w:val="16"/>
        </w:rPr>
        <w:t>r</w:t>
      </w:r>
      <w:r w:rsidRPr="00B74196">
        <w:rPr>
          <w:i/>
          <w:sz w:val="16"/>
          <w:szCs w:val="16"/>
        </w:rPr>
        <w:t>eprezentacji)</w:t>
      </w:r>
    </w:p>
    <w:p w14:paraId="1E9AAE6B" w14:textId="77777777" w:rsidR="003B1987" w:rsidRDefault="003B1987">
      <w:pPr>
        <w:spacing w:before="120" w:after="120" w:line="240" w:lineRule="auto"/>
        <w:jc w:val="center"/>
        <w:rPr>
          <w:b/>
          <w:bCs/>
          <w:sz w:val="20"/>
          <w:szCs w:val="20"/>
        </w:rPr>
      </w:pPr>
    </w:p>
    <w:p w14:paraId="2D2F4EC0" w14:textId="77777777" w:rsidR="003B1987" w:rsidRDefault="003B1987">
      <w:pPr>
        <w:spacing w:before="120" w:after="120" w:line="240" w:lineRule="auto"/>
        <w:jc w:val="center"/>
        <w:rPr>
          <w:b/>
          <w:bCs/>
          <w:sz w:val="20"/>
          <w:szCs w:val="20"/>
        </w:rPr>
      </w:pPr>
    </w:p>
    <w:p w14:paraId="53430245" w14:textId="31B5F972" w:rsidR="0046687F" w:rsidRPr="003B1987" w:rsidRDefault="009B3D39">
      <w:pPr>
        <w:spacing w:before="120" w:after="120" w:line="240" w:lineRule="auto"/>
        <w:jc w:val="center"/>
        <w:rPr>
          <w:b/>
          <w:bCs/>
          <w:sz w:val="20"/>
          <w:szCs w:val="20"/>
        </w:rPr>
      </w:pPr>
      <w:r w:rsidRPr="003B1987">
        <w:rPr>
          <w:b/>
          <w:bCs/>
          <w:sz w:val="20"/>
          <w:szCs w:val="20"/>
        </w:rPr>
        <w:t>OŚWIADCZENIE WYKONAWCY DOTYCZĄCE SPEŁNIANIA ZASAD „DNSH”</w:t>
      </w:r>
    </w:p>
    <w:p w14:paraId="4CBAF099" w14:textId="77777777" w:rsidR="009B3D39" w:rsidRDefault="009B3D39">
      <w:pPr>
        <w:spacing w:before="120" w:after="120" w:line="240" w:lineRule="auto"/>
        <w:jc w:val="center"/>
        <w:rPr>
          <w:b/>
          <w:bCs/>
          <w:sz w:val="20"/>
          <w:szCs w:val="20"/>
        </w:rPr>
      </w:pPr>
      <w:r w:rsidRPr="003B1987">
        <w:rPr>
          <w:b/>
          <w:bCs/>
          <w:sz w:val="20"/>
          <w:szCs w:val="20"/>
        </w:rPr>
        <w:t>(„Nie czyń poważnych szkód”)</w:t>
      </w:r>
    </w:p>
    <w:p w14:paraId="766A4B34" w14:textId="77777777" w:rsidR="003B1987" w:rsidRDefault="003B1987">
      <w:pPr>
        <w:spacing w:before="120" w:after="120" w:line="240" w:lineRule="auto"/>
        <w:jc w:val="center"/>
        <w:rPr>
          <w:b/>
          <w:bCs/>
          <w:sz w:val="20"/>
          <w:szCs w:val="20"/>
        </w:rPr>
      </w:pPr>
    </w:p>
    <w:p w14:paraId="14540BD1" w14:textId="77777777" w:rsidR="003B1987" w:rsidRPr="00B74196" w:rsidRDefault="003B1987" w:rsidP="003B1987">
      <w:pPr>
        <w:pStyle w:val="Bezodstpw"/>
        <w:spacing w:line="276" w:lineRule="auto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Na potrzeby postępowania o udzielenie zamówienia </w:t>
      </w:r>
      <w:r w:rsidRPr="003B1987">
        <w:rPr>
          <w:rFonts w:ascii="Calibri" w:hAnsi="Calibri" w:cs="Calibri"/>
          <w:color w:val="000000"/>
          <w:sz w:val="20"/>
          <w:szCs w:val="20"/>
        </w:rPr>
        <w:t>publicznego pn.</w:t>
      </w:r>
      <w:r w:rsidRPr="003B1987">
        <w:rPr>
          <w:rFonts w:ascii="Calibri" w:hAnsi="Calibri" w:cs="Calibri"/>
          <w:b/>
          <w:bCs/>
          <w:iCs/>
          <w:color w:val="000000"/>
          <w:sz w:val="20"/>
          <w:szCs w:val="20"/>
        </w:rPr>
        <w:t xml:space="preserve"> </w:t>
      </w:r>
      <w:r w:rsidRPr="00DA2198">
        <w:rPr>
          <w:rFonts w:ascii="Calibri" w:hAnsi="Calibri" w:cs="Calibri"/>
          <w:b/>
          <w:color w:val="000000"/>
          <w:sz w:val="20"/>
          <w:szCs w:val="20"/>
        </w:rPr>
        <w:t>Dostawa sprzętu i wyposażenia medycznego w ramach projektu: „Poprawa jakości i dostępności do świadczeń z zakresu kardiologii dla mieszkańców Województwa Lubelskiego poprzez zakup i wymianą sprzętu w Szpitalu 4Cardia w Kraśniku”</w:t>
      </w:r>
      <w:r w:rsidRPr="00B74196">
        <w:rPr>
          <w:rFonts w:ascii="Calibri" w:hAnsi="Calibri" w:cs="Calibri"/>
          <w:i/>
          <w:sz w:val="20"/>
          <w:szCs w:val="20"/>
        </w:rPr>
        <w:t xml:space="preserve">, </w:t>
      </w:r>
      <w:r w:rsidRPr="00B74196">
        <w:rPr>
          <w:rFonts w:ascii="Calibri" w:hAnsi="Calibri" w:cs="Calibri"/>
          <w:sz w:val="20"/>
          <w:szCs w:val="20"/>
        </w:rPr>
        <w:t xml:space="preserve">oświadczam, co następuje: </w:t>
      </w:r>
    </w:p>
    <w:p w14:paraId="3AAD0E20" w14:textId="77777777" w:rsidR="009B3D39" w:rsidRPr="003B1987" w:rsidRDefault="009B3D39">
      <w:pPr>
        <w:spacing w:before="120" w:after="120" w:line="240" w:lineRule="auto"/>
        <w:jc w:val="center"/>
        <w:rPr>
          <w:b/>
          <w:bCs/>
          <w:sz w:val="20"/>
          <w:szCs w:val="20"/>
        </w:rPr>
      </w:pPr>
    </w:p>
    <w:p w14:paraId="1C03B4B9" w14:textId="77777777" w:rsidR="009B3D39" w:rsidRPr="003B1987" w:rsidRDefault="009B3D39">
      <w:pPr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5538E18A" w14:textId="77777777" w:rsidR="008D4D4E" w:rsidRPr="003B1987" w:rsidRDefault="009B3D39" w:rsidP="008D4D4E">
      <w:pPr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3B1987">
        <w:rPr>
          <w:sz w:val="20"/>
          <w:szCs w:val="20"/>
        </w:rPr>
        <w:t xml:space="preserve">Wykonawca oświadcza, że zobowiązuje się do prowadzenia i udostępniania Zamawiającemu na </w:t>
      </w:r>
      <w:r w:rsidR="00AA7E5E" w:rsidRPr="003B1987">
        <w:rPr>
          <w:sz w:val="20"/>
          <w:szCs w:val="20"/>
        </w:rPr>
        <w:t>jego</w:t>
      </w:r>
      <w:r w:rsidRPr="003B1987">
        <w:rPr>
          <w:sz w:val="20"/>
          <w:szCs w:val="20"/>
        </w:rPr>
        <w:t xml:space="preserve"> żądanie</w:t>
      </w:r>
      <w:r w:rsidR="008D4D4E" w:rsidRPr="003B1987">
        <w:rPr>
          <w:sz w:val="20"/>
          <w:szCs w:val="20"/>
        </w:rPr>
        <w:t xml:space="preserve"> wraz z dostawą oferowanego sprzętu,</w:t>
      </w:r>
      <w:r w:rsidRPr="003B1987">
        <w:rPr>
          <w:sz w:val="20"/>
          <w:szCs w:val="20"/>
        </w:rPr>
        <w:t xml:space="preserve"> dokumentacji potwierdzającej zgodność realizacji przedmiotu umowy z zasadą DNSH, w tym dowodów na stosowanie technologii i rozwiązań ograniczających negatywny wpływ na środowisko</w:t>
      </w:r>
      <w:r w:rsidR="008D4D4E" w:rsidRPr="003B1987">
        <w:rPr>
          <w:sz w:val="20"/>
          <w:szCs w:val="20"/>
        </w:rPr>
        <w:t>, w szczególności poprzez złożenie stosownych oświadczeń, informacji i dokumentów,</w:t>
      </w:r>
      <w:r w:rsidR="00AC5D32" w:rsidRPr="003B1987">
        <w:rPr>
          <w:sz w:val="20"/>
          <w:szCs w:val="20"/>
        </w:rPr>
        <w:t xml:space="preserve"> </w:t>
      </w:r>
      <w:r w:rsidR="008D4D4E" w:rsidRPr="003B1987">
        <w:rPr>
          <w:sz w:val="20"/>
          <w:szCs w:val="20"/>
        </w:rPr>
        <w:t xml:space="preserve"> tj. np.:</w:t>
      </w:r>
    </w:p>
    <w:p w14:paraId="02315E27" w14:textId="77777777" w:rsidR="008D4D4E" w:rsidRPr="003B1987" w:rsidRDefault="00EB7427" w:rsidP="00C10175">
      <w:pPr>
        <w:numPr>
          <w:ilvl w:val="0"/>
          <w:numId w:val="3"/>
        </w:numPr>
        <w:spacing w:after="0"/>
        <w:ind w:left="709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deklaracji/oświadczenia potwierdzającego zgodność oferowanego wyrobu oraz sposobu realizacji umowy z mającymi zastosowanie przepisami prawa unijnego i krajowego dotyczącymi ochrony środowiska, gospodarki odpadami, substancji chemicznych oraz wyrobów medycznych, w zakresie właściwym dla przedmiotu zamówienia i roli wykonawcy</w:t>
      </w:r>
      <w:r w:rsidR="008D4D4E" w:rsidRPr="003B1987">
        <w:rPr>
          <w:sz w:val="20"/>
          <w:szCs w:val="20"/>
        </w:rPr>
        <w:t>,</w:t>
      </w:r>
    </w:p>
    <w:p w14:paraId="3AF5AAAD" w14:textId="77777777" w:rsidR="008D4D4E" w:rsidRPr="003B1987" w:rsidRDefault="00EB7427" w:rsidP="00C10175">
      <w:pPr>
        <w:numPr>
          <w:ilvl w:val="0"/>
          <w:numId w:val="3"/>
        </w:numPr>
        <w:spacing w:after="0"/>
        <w:ind w:left="709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certyfikatów ekologicznych, np. ISO 14001, lub dokumentów</w:t>
      </w:r>
      <w:r w:rsidR="008D314E" w:rsidRPr="003B1987">
        <w:rPr>
          <w:sz w:val="20"/>
          <w:szCs w:val="20"/>
        </w:rPr>
        <w:t xml:space="preserve"> (np. certyfikatów)</w:t>
      </w:r>
      <w:r w:rsidRPr="003B1987">
        <w:rPr>
          <w:sz w:val="20"/>
          <w:szCs w:val="20"/>
        </w:rPr>
        <w:t xml:space="preserve"> równoważnych, bądź innych równoważnych środków dowodowych potwierdzających stosowanie systemu zarządzania środowiskowego</w:t>
      </w:r>
      <w:r w:rsidRPr="003B1987" w:rsidDel="00EB7427">
        <w:rPr>
          <w:sz w:val="20"/>
          <w:szCs w:val="20"/>
        </w:rPr>
        <w:t xml:space="preserve"> </w:t>
      </w:r>
      <w:r w:rsidR="008D4D4E" w:rsidRPr="003B1987">
        <w:rPr>
          <w:sz w:val="20"/>
          <w:szCs w:val="20"/>
        </w:rPr>
        <w:t>,</w:t>
      </w:r>
    </w:p>
    <w:p w14:paraId="7DA184A4" w14:textId="77777777" w:rsidR="008D4D4E" w:rsidRPr="003B1987" w:rsidRDefault="00EB7427" w:rsidP="00C10175">
      <w:pPr>
        <w:numPr>
          <w:ilvl w:val="0"/>
          <w:numId w:val="3"/>
        </w:numPr>
        <w:spacing w:after="0"/>
        <w:ind w:left="709"/>
        <w:jc w:val="both"/>
        <w:rPr>
          <w:sz w:val="20"/>
          <w:szCs w:val="20"/>
        </w:rPr>
      </w:pPr>
      <w:r w:rsidRPr="003B1987">
        <w:rPr>
          <w:sz w:val="20"/>
          <w:szCs w:val="20"/>
        </w:rPr>
        <w:t xml:space="preserve">kart charakterystyki — jeżeli ich sporządzenie lub udostępnienie jest wymagane na podstawie przepisów rozporządzenia REACH </w:t>
      </w:r>
      <w:r w:rsidR="00AC5D32" w:rsidRPr="003B1987">
        <w:rPr>
          <w:sz w:val="20"/>
          <w:szCs w:val="20"/>
        </w:rPr>
        <w:t xml:space="preserve">(WE) nr 1907/2006 </w:t>
      </w:r>
      <w:r w:rsidRPr="003B1987">
        <w:rPr>
          <w:sz w:val="20"/>
          <w:szCs w:val="20"/>
        </w:rPr>
        <w:t>lub innych mających zastosowanie przepisów — albo informacji/oświadczeń potwierdzających brak takiego obowiązku</w:t>
      </w:r>
      <w:r w:rsidR="008D4D4E" w:rsidRPr="003B1987">
        <w:rPr>
          <w:sz w:val="20"/>
          <w:szCs w:val="20"/>
        </w:rPr>
        <w:t>,</w:t>
      </w:r>
    </w:p>
    <w:p w14:paraId="386A7799" w14:textId="77777777" w:rsidR="009B3D39" w:rsidRPr="003B1987" w:rsidRDefault="008D4D4E" w:rsidP="00C10175">
      <w:pPr>
        <w:numPr>
          <w:ilvl w:val="0"/>
          <w:numId w:val="3"/>
        </w:numPr>
        <w:tabs>
          <w:tab w:val="clear" w:pos="0"/>
        </w:tabs>
        <w:spacing w:after="0"/>
        <w:ind w:left="709"/>
        <w:jc w:val="both"/>
        <w:rPr>
          <w:sz w:val="20"/>
          <w:szCs w:val="20"/>
        </w:rPr>
      </w:pPr>
      <w:r w:rsidRPr="003B1987">
        <w:rPr>
          <w:sz w:val="20"/>
          <w:szCs w:val="20"/>
        </w:rPr>
        <w:lastRenderedPageBreak/>
        <w:t>informacji o śladzie węglowym produktu (jeżeli jest dostępna).</w:t>
      </w:r>
    </w:p>
    <w:p w14:paraId="677AF156" w14:textId="77777777" w:rsidR="009B3D39" w:rsidRPr="003B1987" w:rsidRDefault="00EB7427" w:rsidP="00EB7427">
      <w:pPr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W ramach realizacji przedmiotu umowy Wykonawca zobowiązuje się, w zakresie adekwatnym do roli wykonawcy realizującego umowę o zamówienie publiczne, do stosowania materiałów, środków i technologii zgodnych z zasadą DNSH oraz do przestrzegania mających zastosowanie wymogów prawa unijnego i krajowego</w:t>
      </w:r>
      <w:r w:rsidR="009B3D39" w:rsidRPr="003B1987">
        <w:rPr>
          <w:sz w:val="20"/>
          <w:szCs w:val="20"/>
        </w:rPr>
        <w:t>.</w:t>
      </w:r>
    </w:p>
    <w:p w14:paraId="72895864" w14:textId="77777777" w:rsidR="009B3D39" w:rsidRPr="003B1987" w:rsidRDefault="009B3D39">
      <w:pPr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1A10E09A" w14:textId="77777777" w:rsidR="009B3D39" w:rsidRPr="003B1987" w:rsidRDefault="00C80E76" w:rsidP="00C10175">
      <w:pPr>
        <w:numPr>
          <w:ilvl w:val="0"/>
          <w:numId w:val="2"/>
        </w:numPr>
        <w:spacing w:after="0"/>
        <w:ind w:left="709" w:hanging="283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w zakresie, w jakim jest to technicznie możliwe oraz zgodne z wymaganiami bezpieczeństwa i przepisami dotyczącymi wyrobów medycznych, zawiera materiały nadające się do recyklingu lub pochodzące z recyklingu, jeżeli dotyczy</w:t>
      </w:r>
      <w:r w:rsidR="009B3D39" w:rsidRPr="003B1987">
        <w:rPr>
          <w:sz w:val="20"/>
          <w:szCs w:val="20"/>
        </w:rPr>
        <w:t>,</w:t>
      </w:r>
    </w:p>
    <w:p w14:paraId="1485398F" w14:textId="77777777" w:rsidR="008D4D4E" w:rsidRPr="003B1987" w:rsidRDefault="00C80E76" w:rsidP="00C10175">
      <w:pPr>
        <w:numPr>
          <w:ilvl w:val="0"/>
          <w:numId w:val="2"/>
        </w:numPr>
        <w:spacing w:after="0"/>
        <w:ind w:left="709" w:hanging="283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jest zgodny z przepisami rozporządzenia REACH (WE) nr 1907/2006 w odniesieniu do substancji uznanych za szczególnie niebezpieczne (SVHC), a w przypadkach wymaganych prawem wykonawca przekaże stosowne informacje</w:t>
      </w:r>
      <w:r w:rsidR="009B3D39" w:rsidRPr="003B1987">
        <w:rPr>
          <w:sz w:val="20"/>
          <w:szCs w:val="20"/>
        </w:rPr>
        <w:t>,</w:t>
      </w:r>
    </w:p>
    <w:p w14:paraId="55FDCC9C" w14:textId="77777777" w:rsidR="008D4D4E" w:rsidRPr="003B1987" w:rsidRDefault="009B3D39" w:rsidP="00C80E76">
      <w:pPr>
        <w:numPr>
          <w:ilvl w:val="0"/>
          <w:numId w:val="2"/>
        </w:numPr>
        <w:spacing w:after="0"/>
        <w:ind w:left="709" w:hanging="283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posiada energooszczędne systemy sterowania i napędu, które ograniczają zużycie energii elektrycznej</w:t>
      </w:r>
      <w:r w:rsidR="008D4D4E" w:rsidRPr="003B1987">
        <w:rPr>
          <w:sz w:val="20"/>
          <w:szCs w:val="20"/>
        </w:rPr>
        <w:t>,</w:t>
      </w:r>
      <w:r w:rsidR="008D314E" w:rsidRPr="003B1987">
        <w:rPr>
          <w:sz w:val="20"/>
          <w:szCs w:val="20"/>
        </w:rPr>
        <w:t xml:space="preserve"> jeżeli dotyczy,</w:t>
      </w:r>
    </w:p>
    <w:p w14:paraId="049F5637" w14:textId="77777777" w:rsidR="008D4D4E" w:rsidRPr="003B1987" w:rsidRDefault="008D314E" w:rsidP="00C80E76">
      <w:pPr>
        <w:numPr>
          <w:ilvl w:val="0"/>
          <w:numId w:val="2"/>
        </w:numPr>
        <w:spacing w:after="0"/>
        <w:ind w:left="709" w:hanging="283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jest</w:t>
      </w:r>
      <w:r w:rsidR="009B3D39" w:rsidRPr="003B1987">
        <w:rPr>
          <w:sz w:val="20"/>
          <w:szCs w:val="20"/>
        </w:rPr>
        <w:t xml:space="preserve"> zaprojektowan</w:t>
      </w:r>
      <w:r w:rsidRPr="003B1987">
        <w:rPr>
          <w:sz w:val="20"/>
          <w:szCs w:val="20"/>
        </w:rPr>
        <w:t>y</w:t>
      </w:r>
      <w:r w:rsidR="009B3D39" w:rsidRPr="003B1987">
        <w:rPr>
          <w:sz w:val="20"/>
          <w:szCs w:val="20"/>
        </w:rPr>
        <w:t xml:space="preserve"> w sposób umożliwiający ich łatwą naprawę i wydłużenie cyklu życia,</w:t>
      </w:r>
    </w:p>
    <w:p w14:paraId="6FBB31C7" w14:textId="77777777" w:rsidR="009B3D39" w:rsidRPr="003B1987" w:rsidRDefault="008D314E" w:rsidP="00C80E76">
      <w:pPr>
        <w:numPr>
          <w:ilvl w:val="0"/>
          <w:numId w:val="2"/>
        </w:numPr>
        <w:spacing w:after="0"/>
        <w:ind w:left="709" w:hanging="283"/>
        <w:jc w:val="both"/>
        <w:rPr>
          <w:sz w:val="20"/>
          <w:szCs w:val="20"/>
        </w:rPr>
      </w:pPr>
      <w:r w:rsidRPr="003B1987">
        <w:rPr>
          <w:sz w:val="20"/>
          <w:szCs w:val="20"/>
        </w:rPr>
        <w:t>jest</w:t>
      </w:r>
      <w:r w:rsidR="009B3D39" w:rsidRPr="003B1987">
        <w:rPr>
          <w:sz w:val="20"/>
          <w:szCs w:val="20"/>
        </w:rPr>
        <w:t xml:space="preserve"> pakowan</w:t>
      </w:r>
      <w:r w:rsidRPr="003B1987">
        <w:rPr>
          <w:sz w:val="20"/>
          <w:szCs w:val="20"/>
        </w:rPr>
        <w:t>y</w:t>
      </w:r>
      <w:r w:rsidR="009B3D39" w:rsidRPr="003B1987">
        <w:rPr>
          <w:sz w:val="20"/>
          <w:szCs w:val="20"/>
        </w:rPr>
        <w:t xml:space="preserve"> w sposób minimalizujący odpady, przy użyciu materiałów biodegradowalnych lub nadających się do ponownego przetworzenia</w:t>
      </w:r>
      <w:r w:rsidRPr="003B1987">
        <w:rPr>
          <w:sz w:val="20"/>
          <w:szCs w:val="20"/>
        </w:rPr>
        <w:t>, jeżeli to możliwe.</w:t>
      </w:r>
      <w:r w:rsidR="009B3D39" w:rsidRPr="003B1987">
        <w:rPr>
          <w:sz w:val="20"/>
          <w:szCs w:val="20"/>
        </w:rPr>
        <w:t>.</w:t>
      </w:r>
    </w:p>
    <w:p w14:paraId="7B71892A" w14:textId="77777777" w:rsidR="004637A2" w:rsidRPr="003B1987" w:rsidRDefault="004637A2">
      <w:pPr>
        <w:rPr>
          <w:sz w:val="20"/>
          <w:szCs w:val="20"/>
        </w:rPr>
      </w:pPr>
    </w:p>
    <w:p w14:paraId="10779EBD" w14:textId="77777777" w:rsidR="003B1987" w:rsidRPr="00B74196" w:rsidRDefault="003B1987" w:rsidP="003B1987">
      <w:pPr>
        <w:spacing w:after="0" w:line="360" w:lineRule="auto"/>
        <w:jc w:val="both"/>
        <w:rPr>
          <w:sz w:val="21"/>
          <w:szCs w:val="21"/>
        </w:rPr>
      </w:pPr>
    </w:p>
    <w:p w14:paraId="581160D2" w14:textId="77777777" w:rsidR="003B1987" w:rsidRPr="00B74196" w:rsidRDefault="003B1987" w:rsidP="003B1987">
      <w:pPr>
        <w:spacing w:after="0" w:line="360" w:lineRule="auto"/>
        <w:ind w:firstLine="426"/>
        <w:jc w:val="both"/>
        <w:rPr>
          <w:sz w:val="20"/>
          <w:szCs w:val="20"/>
        </w:rPr>
      </w:pPr>
      <w:r w:rsidRPr="00B74196">
        <w:rPr>
          <w:sz w:val="20"/>
          <w:szCs w:val="20"/>
        </w:rPr>
        <w:t xml:space="preserve">…………….……. </w:t>
      </w:r>
      <w:r w:rsidRPr="00B74196">
        <w:rPr>
          <w:i/>
          <w:sz w:val="16"/>
          <w:szCs w:val="16"/>
        </w:rPr>
        <w:t>(miejscowość),</w:t>
      </w:r>
      <w:r w:rsidRPr="00B74196">
        <w:rPr>
          <w:i/>
          <w:sz w:val="18"/>
          <w:szCs w:val="18"/>
        </w:rPr>
        <w:t xml:space="preserve"> </w:t>
      </w:r>
      <w:r w:rsidRPr="00B74196">
        <w:rPr>
          <w:sz w:val="20"/>
          <w:szCs w:val="20"/>
        </w:rPr>
        <w:t xml:space="preserve">dnia ………….……. r. </w:t>
      </w:r>
    </w:p>
    <w:p w14:paraId="2DBC3FEB" w14:textId="77777777" w:rsidR="003B1987" w:rsidRPr="00B74196" w:rsidRDefault="003B1987" w:rsidP="003B1987">
      <w:pPr>
        <w:spacing w:after="0" w:line="360" w:lineRule="auto"/>
        <w:jc w:val="both"/>
        <w:rPr>
          <w:sz w:val="20"/>
          <w:szCs w:val="20"/>
        </w:rPr>
      </w:pPr>
    </w:p>
    <w:p w14:paraId="29ECD5DE" w14:textId="77777777" w:rsidR="003B1987" w:rsidRPr="00B74196" w:rsidRDefault="003B1987" w:rsidP="003B1987">
      <w:pPr>
        <w:spacing w:after="0" w:line="360" w:lineRule="auto"/>
        <w:jc w:val="both"/>
        <w:rPr>
          <w:sz w:val="20"/>
          <w:szCs w:val="20"/>
        </w:rPr>
      </w:pP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  <w:t xml:space="preserve">          …………………………………………</w:t>
      </w:r>
    </w:p>
    <w:p w14:paraId="7DD561AA" w14:textId="77777777" w:rsidR="003B1987" w:rsidRPr="00B74196" w:rsidRDefault="003B1987" w:rsidP="003B1987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  <w:r w:rsidRPr="00B74196">
        <w:rPr>
          <w:i/>
          <w:sz w:val="16"/>
          <w:szCs w:val="16"/>
        </w:rPr>
        <w:t>(podpis)</w:t>
      </w:r>
    </w:p>
    <w:p w14:paraId="7E10A38D" w14:textId="77777777" w:rsidR="003B1987" w:rsidRPr="00B74196" w:rsidRDefault="003B1987" w:rsidP="003B1987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</w:p>
    <w:p w14:paraId="4198271E" w14:textId="73AF822D" w:rsidR="0046687F" w:rsidRPr="003B1987" w:rsidRDefault="0046687F" w:rsidP="00E27FA3">
      <w:pPr>
        <w:ind w:left="5664"/>
        <w:rPr>
          <w:sz w:val="20"/>
          <w:szCs w:val="20"/>
        </w:rPr>
      </w:pPr>
      <w:r w:rsidRPr="003B1987">
        <w:rPr>
          <w:i/>
          <w:iCs/>
          <w:sz w:val="20"/>
          <w:szCs w:val="20"/>
        </w:rPr>
        <w:t xml:space="preserve"> </w:t>
      </w:r>
    </w:p>
    <w:sectPr w:rsidR="0046687F" w:rsidRPr="003B1987" w:rsidSect="003B1987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4D25" w14:textId="77777777" w:rsidR="00142DF0" w:rsidRDefault="00142DF0">
      <w:pPr>
        <w:spacing w:after="0" w:line="240" w:lineRule="auto"/>
      </w:pPr>
      <w:r>
        <w:separator/>
      </w:r>
    </w:p>
  </w:endnote>
  <w:endnote w:type="continuationSeparator" w:id="0">
    <w:p w14:paraId="1005ED74" w14:textId="77777777" w:rsidR="00142DF0" w:rsidRDefault="00142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F1CE" w14:textId="164FD2CC" w:rsidR="003B1987" w:rsidRDefault="003855AF">
    <w:pPr>
      <w:pStyle w:val="Stopka"/>
    </w:pPr>
    <w:r>
      <w:rPr>
        <w:noProof/>
      </w:rPr>
      <w:pict w14:anchorId="3BA93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" o:spid="_x0000_s1029" type="#_x0000_t75" style="position:absolute;margin-left:-47.45pt;margin-top:2.05pt;width:547.45pt;height:51pt;z-index:251663360;visibility:visible;mso-wrap-style:square;mso-wrap-distance-left:9pt;mso-wrap-distance-top:0;mso-wrap-distance-right:9pt;mso-wrap-distance-bottom:0;mso-position-horizontal-relative:margin;mso-position-vertical-relative:text">
          <v:imagedata r:id="rId1" o:title=""/>
          <w10:wrap anchorx="margin"/>
        </v:shape>
      </w:pict>
    </w:r>
    <w:r>
      <w:rPr>
        <w:noProof/>
      </w:rPr>
      <w:pict w14:anchorId="3A4FBED9">
        <v:shape id="Obraz 6" o:spid="_x0000_s1028" type="#_x0000_t75" style="position:absolute;margin-left:24.4pt;margin-top:779.5pt;width:453.6pt;height:41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2" o:title=""/>
        </v:shape>
      </w:pict>
    </w:r>
    <w:r>
      <w:rPr>
        <w:noProof/>
      </w:rPr>
      <w:pict w14:anchorId="278C7D75">
        <v:shape id="Obraz 5" o:spid="_x0000_s1027" type="#_x0000_t75" style="position:absolute;margin-left:24.4pt;margin-top:779.5pt;width:453.6pt;height:41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2" o:title=""/>
        </v:shape>
      </w:pict>
    </w:r>
    <w:r>
      <w:rPr>
        <w:noProof/>
      </w:rPr>
      <w:pict w14:anchorId="64452030">
        <v:shape id="Obraz 3" o:spid="_x0000_s1026" type="#_x0000_t75" style="position:absolute;margin-left:24.4pt;margin-top:779.5pt;width:453.6pt;height:41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2" o:title=""/>
        </v:shape>
      </w:pict>
    </w:r>
    <w:r>
      <w:rPr>
        <w:noProof/>
      </w:rPr>
      <w:pict w14:anchorId="1C210DAE">
        <v:shape id="Obraz 2" o:spid="_x0000_s1025" type="#_x0000_t75" style="position:absolute;margin-left:24.4pt;margin-top:779.5pt;width:453.6pt;height:4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2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E9860" w14:textId="77777777" w:rsidR="00142DF0" w:rsidRDefault="00142DF0">
      <w:pPr>
        <w:spacing w:after="0" w:line="240" w:lineRule="auto"/>
      </w:pPr>
      <w:r>
        <w:separator/>
      </w:r>
    </w:p>
  </w:footnote>
  <w:footnote w:type="continuationSeparator" w:id="0">
    <w:p w14:paraId="4954EF41" w14:textId="77777777" w:rsidR="00142DF0" w:rsidRDefault="00142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Calibri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Calibri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6288430">
    <w:abstractNumId w:val="0"/>
  </w:num>
  <w:num w:numId="2" w16cid:durableId="1437361472">
    <w:abstractNumId w:val="1"/>
  </w:num>
  <w:num w:numId="3" w16cid:durableId="289628354">
    <w:abstractNumId w:val="2"/>
  </w:num>
  <w:num w:numId="4" w16cid:durableId="1051030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E37"/>
    <w:rsid w:val="00142DF0"/>
    <w:rsid w:val="00167133"/>
    <w:rsid w:val="001E1E37"/>
    <w:rsid w:val="00363959"/>
    <w:rsid w:val="003855AF"/>
    <w:rsid w:val="003B1987"/>
    <w:rsid w:val="003E063F"/>
    <w:rsid w:val="003E09C4"/>
    <w:rsid w:val="004637A2"/>
    <w:rsid w:val="0046687F"/>
    <w:rsid w:val="004C33B9"/>
    <w:rsid w:val="004D2912"/>
    <w:rsid w:val="00624C0D"/>
    <w:rsid w:val="00707CC9"/>
    <w:rsid w:val="00727380"/>
    <w:rsid w:val="007D78C2"/>
    <w:rsid w:val="008D314E"/>
    <w:rsid w:val="008D4D4E"/>
    <w:rsid w:val="00986FAD"/>
    <w:rsid w:val="009B3D39"/>
    <w:rsid w:val="00A67C71"/>
    <w:rsid w:val="00AA7E5E"/>
    <w:rsid w:val="00AC5D32"/>
    <w:rsid w:val="00C10175"/>
    <w:rsid w:val="00C80E76"/>
    <w:rsid w:val="00CB03A3"/>
    <w:rsid w:val="00DC5DEC"/>
    <w:rsid w:val="00E27FA3"/>
    <w:rsid w:val="00E543AE"/>
    <w:rsid w:val="00EB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68658C"/>
  <w15:chartTrackingRefBased/>
  <w15:docId w15:val="{F94CD8FD-220B-4BF5-85FD-D01A0CB3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  <w:bCs w:val="0"/>
      <w:color w:val="00000A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Calibri"/>
      <w:b w:val="0"/>
      <w:bCs w:val="0"/>
      <w:color w:val="00000A"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cs="Calibri"/>
      <w:b w:val="0"/>
      <w:bCs w:val="0"/>
      <w:color w:val="00000A"/>
      <w:sz w:val="20"/>
      <w:szCs w:val="2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komentarzaZnak">
    <w:name w:val="Tekst komentarza Znak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Ppogrubienie">
    <w:name w:val="_P_ – pogrubienie"/>
    <w:rPr>
      <w:b/>
    </w:rPr>
  </w:style>
  <w:style w:type="character" w:customStyle="1" w:styleId="Nierozpoznanawzmianka1">
    <w:name w:val="Nierozpoznana wzmianka1"/>
    <w:rPr>
      <w:color w:val="605E5C"/>
    </w:rPr>
  </w:style>
  <w:style w:type="character" w:customStyle="1" w:styleId="ListLabel1">
    <w:name w:val="ListLabel 1"/>
    <w:rPr>
      <w:b/>
      <w:bCs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rFonts w:cs="Times New Roman"/>
      <w:b w:val="0"/>
      <w:i w:val="0"/>
      <w:sz w:val="24"/>
      <w:szCs w:val="24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 w:val="0"/>
      <w:bCs w:val="0"/>
    </w:rPr>
  </w:style>
  <w:style w:type="character" w:customStyle="1" w:styleId="ListLabel6">
    <w:name w:val="ListLabel 6"/>
    <w:rPr>
      <w:rFonts w:cs="Times New Roman"/>
      <w:b w:val="0"/>
      <w:bCs w:val="0"/>
      <w:color w:val="00000A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b w:val="0"/>
      <w:bCs w:val="0"/>
      <w:color w:val="00000A"/>
    </w:rPr>
  </w:style>
  <w:style w:type="character" w:customStyle="1" w:styleId="Odwoaniedokomentarza10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character" w:customStyle="1" w:styleId="TematkomentarzaZnak1">
    <w:name w:val="Temat komentarza Znak1"/>
    <w:rPr>
      <w:rFonts w:ascii="Calibri" w:eastAsia="Calibri" w:hAnsi="Calibri" w:cs="Calibri"/>
      <w:b/>
      <w:bCs/>
    </w:rPr>
  </w:style>
  <w:style w:type="character" w:customStyle="1" w:styleId="TekstdymkaZnak1">
    <w:name w:val="Tekst dymka Znak1"/>
    <w:rPr>
      <w:rFonts w:ascii="Tahoma" w:eastAsia="Calibri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MSHeadL7">
    <w:name w:val="CMS Head L7"/>
    <w:basedOn w:val="Normalny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przypisudolnego1">
    <w:name w:val="Tekst przypisu dolnego1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Poprawka1">
    <w:name w:val="Poprawka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Standardowy1">
    <w:name w:val="Standardowy1"/>
    <w:pPr>
      <w:widowControl w:val="0"/>
      <w:suppressAutoHyphens/>
    </w:pPr>
    <w:rPr>
      <w:lang w:eastAsia="zh-CN"/>
    </w:rPr>
  </w:style>
  <w:style w:type="paragraph" w:customStyle="1" w:styleId="Tekstkomentarza10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0"/>
    <w:next w:val="Tekstkomentarza10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styleId="Odwoaniedokomentarza">
    <w:name w:val="annotation reference"/>
    <w:uiPriority w:val="99"/>
    <w:semiHidden/>
    <w:unhideWhenUsed/>
    <w:rsid w:val="008D4D4E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8D4D4E"/>
    <w:rPr>
      <w:rFonts w:cs="Times New Roman"/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semiHidden/>
    <w:rsid w:val="008D4D4E"/>
    <w:rPr>
      <w:rFonts w:ascii="Calibri" w:eastAsia="Calibri" w:hAnsi="Calibri" w:cs="Calibri"/>
      <w:lang w:eastAsia="zh-CN"/>
    </w:rPr>
  </w:style>
  <w:style w:type="paragraph" w:styleId="Bezodstpw">
    <w:name w:val="No Spacing"/>
    <w:uiPriority w:val="99"/>
    <w:qFormat/>
    <w:rsid w:val="003B1987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BCEE4B-7E10-41BE-B22C-5F1970CEB1D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308C32F-F65C-47F6-B173-EB587EDEB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DA4D22-B62E-4AC8-9CB4-B4D148A5DD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Kinga Kowalczyk</cp:lastModifiedBy>
  <cp:revision>3</cp:revision>
  <cp:lastPrinted>2026-02-18T14:18:00Z</cp:lastPrinted>
  <dcterms:created xsi:type="dcterms:W3CDTF">2026-04-13T09:58:00Z</dcterms:created>
  <dcterms:modified xsi:type="dcterms:W3CDTF">2026-04-14T07:26:00Z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ediaServiceImageTags">
    <vt:lpwstr/>
  </property>
  <property fmtid="{D5CDD505-2E9C-101B-9397-08002B2CF9AE}" pid="10" name="ContentTypeId">
    <vt:lpwstr>0x01010081369C429A61FB4B82131E14F5981693</vt:lpwstr>
  </property>
</Properties>
</file>